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E75B6" w14:textId="77777777" w:rsidR="00396499" w:rsidRDefault="00396499">
      <w:r>
        <w:separator/>
      </w:r>
    </w:p>
  </w:endnote>
  <w:endnote w:type="continuationSeparator" w:id="0">
    <w:p w14:paraId="5A1FF9AD" w14:textId="77777777" w:rsidR="00396499" w:rsidRDefault="0039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4EF061E2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513A80">
      <w:rPr>
        <w:rFonts w:cs="Arial"/>
        <w:sz w:val="18"/>
        <w:szCs w:val="18"/>
      </w:rPr>
      <w:t xml:space="preserve">Stand: </w:t>
    </w:r>
    <w:r w:rsidR="00513A80" w:rsidRPr="00513A80">
      <w:rPr>
        <w:rFonts w:cs="Arial"/>
        <w:sz w:val="18"/>
        <w:szCs w:val="18"/>
      </w:rPr>
      <w:t>23</w:t>
    </w:r>
    <w:r w:rsidR="001F3C5C" w:rsidRPr="00513A80">
      <w:rPr>
        <w:rFonts w:cs="Arial"/>
        <w:sz w:val="18"/>
        <w:szCs w:val="18"/>
      </w:rPr>
      <w:t>.04</w:t>
    </w:r>
    <w:r w:rsidR="001F3C5C">
      <w:rPr>
        <w:rFonts w:cs="Arial"/>
        <w:sz w:val="18"/>
        <w:szCs w:val="18"/>
      </w:rPr>
      <w:t>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68C560D2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51326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</w:t>
    </w:r>
    <w:r w:rsidR="00275F61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775D1" w14:textId="77777777" w:rsidR="00396499" w:rsidRDefault="00396499">
      <w:r>
        <w:separator/>
      </w:r>
    </w:p>
  </w:footnote>
  <w:footnote w:type="continuationSeparator" w:id="0">
    <w:p w14:paraId="0BBD04EF" w14:textId="77777777" w:rsidR="00396499" w:rsidRDefault="00396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646CC" w14:textId="77777777" w:rsidR="00940E56" w:rsidRDefault="00940E56" w:rsidP="00940E56">
    <w:pPr>
      <w:pStyle w:val="Kopfzeile"/>
      <w:tabs>
        <w:tab w:val="right" w:pos="8646"/>
      </w:tabs>
      <w:rPr>
        <w:rFonts w:cs="Arial"/>
        <w:sz w:val="18"/>
        <w:szCs w:val="18"/>
      </w:rPr>
    </w:pPr>
    <w:r w:rsidRPr="007A31D4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>Gemeinde Wennigsen (Deister)</w:t>
    </w:r>
  </w:p>
  <w:p w14:paraId="7146DE71" w14:textId="77777777" w:rsidR="00940E56" w:rsidRDefault="00940E56" w:rsidP="00940E56">
    <w:pPr>
      <w:pStyle w:val="Kopfzeile"/>
      <w:tabs>
        <w:tab w:val="clear" w:pos="9071"/>
      </w:tabs>
      <w:rPr>
        <w:rFonts w:cs="Arial"/>
        <w:sz w:val="18"/>
        <w:szCs w:val="18"/>
        <w:lang w:val="x-none"/>
      </w:rPr>
    </w:pPr>
    <w:r w:rsidRPr="00210256">
      <w:rPr>
        <w:rFonts w:cs="Arial"/>
        <w:sz w:val="18"/>
        <w:szCs w:val="18"/>
        <w:lang w:val="x-none"/>
      </w:rPr>
      <w:t xml:space="preserve">Projekt: Mittagessenverpflegung </w:t>
    </w:r>
    <w:r>
      <w:rPr>
        <w:rFonts w:cs="Arial"/>
        <w:sz w:val="18"/>
        <w:szCs w:val="18"/>
        <w:lang w:val="x-none"/>
      </w:rPr>
      <w:t xml:space="preserve">in zwei </w:t>
    </w:r>
    <w:r w:rsidRPr="00210256">
      <w:rPr>
        <w:rFonts w:cs="Arial"/>
        <w:sz w:val="18"/>
        <w:szCs w:val="18"/>
        <w:lang w:val="x-none"/>
      </w:rPr>
      <w:t xml:space="preserve">Grundschulen in </w:t>
    </w:r>
    <w:r>
      <w:rPr>
        <w:rFonts w:cs="Arial"/>
        <w:sz w:val="18"/>
        <w:szCs w:val="18"/>
        <w:lang w:val="x-none"/>
      </w:rPr>
      <w:t>Wennigsen</w:t>
    </w:r>
  </w:p>
  <w:p w14:paraId="46D08931" w14:textId="77777777" w:rsidR="00940E56" w:rsidRPr="00210256" w:rsidRDefault="00940E56" w:rsidP="00940E56">
    <w:pPr>
      <w:pStyle w:val="Kopfzeile"/>
      <w:tabs>
        <w:tab w:val="clear" w:pos="9071"/>
      </w:tabs>
      <w:rPr>
        <w:rFonts w:cs="Arial"/>
        <w:sz w:val="18"/>
        <w:szCs w:val="18"/>
        <w:lang w:val="x-none"/>
      </w:rPr>
    </w:pPr>
    <w:r>
      <w:rPr>
        <w:rFonts w:cs="Arial"/>
        <w:sz w:val="18"/>
        <w:szCs w:val="18"/>
        <w:lang w:val="x-none"/>
      </w:rPr>
      <w:t>Vergabe der Mittagessenverpflegung</w:t>
    </w:r>
  </w:p>
  <w:p w14:paraId="0CD7C561" w14:textId="7781F644" w:rsidR="00AA419E" w:rsidRDefault="001F40A7" w:rsidP="001F3C5C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FupbvZDYGZRRTMdHIiFqa+sLzQD+NNOa5QiQjTh8UZc7aqAyDizyYRwwrcXgsJZFG8073/NtQwg3iJDCYSzF2w==" w:salt="M7/EF40rgeRi7KoN48AlD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C5EC9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178F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3C5C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5F61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96499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800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6932"/>
    <w:rsid w:val="004F7848"/>
    <w:rsid w:val="00513A80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1F55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0E56"/>
    <w:rsid w:val="00942C9D"/>
    <w:rsid w:val="00944AAE"/>
    <w:rsid w:val="00947814"/>
    <w:rsid w:val="00953963"/>
    <w:rsid w:val="00956F11"/>
    <w:rsid w:val="009607C3"/>
    <w:rsid w:val="00960E28"/>
    <w:rsid w:val="00963A99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A3B10"/>
    <w:rsid w:val="00AA419E"/>
    <w:rsid w:val="00AC20BA"/>
    <w:rsid w:val="00AC57FA"/>
    <w:rsid w:val="00AD0845"/>
    <w:rsid w:val="00AD1729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664CF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132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Marie Ekaterina Palm</cp:lastModifiedBy>
  <cp:revision>11</cp:revision>
  <cp:lastPrinted>2016-07-14T11:58:00Z</cp:lastPrinted>
  <dcterms:created xsi:type="dcterms:W3CDTF">2022-10-27T13:28:00Z</dcterms:created>
  <dcterms:modified xsi:type="dcterms:W3CDTF">2026-04-23T11:41:00Z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